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802172">
        <w:rPr>
          <w:b/>
        </w:rPr>
        <w:t>литературе</w:t>
      </w:r>
      <w:r w:rsidRPr="00FD54FC">
        <w:rPr>
          <w:b/>
        </w:rPr>
        <w:t xml:space="preserve"> 5</w:t>
      </w:r>
      <w:r w:rsidR="00AA49CE">
        <w:rPr>
          <w:b/>
        </w:rPr>
        <w:t>-9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02172" w:rsidP="00BA74CB">
            <w:r>
              <w:t>Литература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AA49CE">
              <w:t>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802172">
              <w:rPr>
                <w:rFonts w:eastAsia="Arial"/>
                <w:sz w:val="22"/>
                <w:szCs w:val="22"/>
                <w:lang w:eastAsia="ar-SA"/>
              </w:rPr>
              <w:t xml:space="preserve">литературе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авторов: </w:t>
            </w:r>
            <w:r w:rsidR="00802172">
              <w:rPr>
                <w:rFonts w:eastAsia="Arial"/>
                <w:bCs/>
                <w:sz w:val="22"/>
                <w:szCs w:val="22"/>
                <w:lang w:eastAsia="ar-SA"/>
              </w:rPr>
              <w:t>Программа</w:t>
            </w:r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 курса «Литература»  5-9 классы /авт.-сост. Г.С. </w:t>
            </w:r>
            <w:proofErr w:type="spell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Меркин</w:t>
            </w:r>
            <w:proofErr w:type="spellEnd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, С.А. Зинин. – 2-е изд. – М.: ООО «Русское слово », 20</w:t>
            </w:r>
            <w:r w:rsidR="00802172">
              <w:rPr>
                <w:rFonts w:eastAsia="Arial"/>
                <w:bCs/>
                <w:sz w:val="22"/>
                <w:szCs w:val="22"/>
                <w:lang w:eastAsia="ar-SA"/>
              </w:rPr>
              <w:t>20</w:t>
            </w:r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. </w:t>
            </w:r>
            <w:proofErr w:type="gram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(ФГОС.</w:t>
            </w:r>
            <w:proofErr w:type="gramEnd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802172" w:rsidRPr="00802172">
              <w:rPr>
                <w:rFonts w:eastAsia="Arial"/>
                <w:bCs/>
                <w:sz w:val="22"/>
                <w:szCs w:val="22"/>
                <w:lang w:eastAsia="ar-SA"/>
              </w:rPr>
              <w:t>Инновационная школа)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.;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</w:t>
            </w:r>
            <w:r w:rsidR="00802172">
              <w:t>Русское слово</w:t>
            </w:r>
            <w:r w:rsidRPr="00686F72">
              <w:t>», 2019.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  <w:proofErr w:type="gramEnd"/>
          </w:p>
          <w:p w:rsidR="00902C77" w:rsidRPr="00FD54FC" w:rsidRDefault="00802172" w:rsidP="00165A97">
            <w:pPr>
              <w:pStyle w:val="ab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Литература</w:t>
            </w:r>
            <w:r w:rsidR="00902C77" w:rsidRPr="00FD54FC">
              <w:rPr>
                <w:rFonts w:ascii="Times New Roman" w:hAnsi="Times New Roman"/>
              </w:rPr>
              <w:t xml:space="preserve">: </w:t>
            </w:r>
            <w:r w:rsidR="00165A97">
              <w:rPr>
                <w:rFonts w:ascii="Times New Roman" w:hAnsi="Times New Roman"/>
              </w:rPr>
              <w:t xml:space="preserve"> 5 класс</w:t>
            </w:r>
            <w:r w:rsidR="005934E7">
              <w:rPr>
                <w:rFonts w:ascii="Times New Roman" w:hAnsi="Times New Roman"/>
              </w:rPr>
              <w:t>: учебник для общеобразовательных организаций</w:t>
            </w:r>
            <w:proofErr w:type="gramStart"/>
            <w:r w:rsidR="005934E7">
              <w:rPr>
                <w:rFonts w:ascii="Times New Roman" w:hAnsi="Times New Roman"/>
              </w:rPr>
              <w:t xml:space="preserve"> </w:t>
            </w:r>
            <w:r w:rsidRPr="00802172">
              <w:rPr>
                <w:rFonts w:ascii="Times New Roman" w:hAnsi="Times New Roman"/>
                <w:bCs/>
              </w:rPr>
              <w:t>.</w:t>
            </w:r>
            <w:proofErr w:type="gramEnd"/>
            <w:r w:rsidRPr="00802172">
              <w:rPr>
                <w:rFonts w:ascii="Times New Roman" w:hAnsi="Times New Roman"/>
                <w:bCs/>
              </w:rPr>
              <w:t xml:space="preserve"> Г.С. </w:t>
            </w:r>
            <w:proofErr w:type="spellStart"/>
            <w:r w:rsidRPr="00802172">
              <w:rPr>
                <w:rFonts w:ascii="Times New Roman" w:hAnsi="Times New Roman"/>
                <w:bCs/>
              </w:rPr>
              <w:t>Меркин</w:t>
            </w:r>
            <w:proofErr w:type="spellEnd"/>
            <w:r w:rsidRPr="00802172">
              <w:rPr>
                <w:rFonts w:ascii="Times New Roman" w:hAnsi="Times New Roman"/>
                <w:bCs/>
              </w:rPr>
              <w:t>, С.А. Зинин.</w:t>
            </w:r>
            <w:r>
              <w:rPr>
                <w:rFonts w:ascii="Times New Roman" w:hAnsi="Times New Roman"/>
                <w:bCs/>
              </w:rPr>
              <w:t xml:space="preserve"> ООО «Русское слово »</w:t>
            </w:r>
            <w:r>
              <w:rPr>
                <w:rFonts w:ascii="Times New Roman" w:hAnsi="Times New Roman"/>
              </w:rPr>
              <w:t>, 2019</w:t>
            </w:r>
            <w:r w:rsidR="00165A97">
              <w:rPr>
                <w:rFonts w:ascii="Times New Roman" w:hAnsi="Times New Roman"/>
              </w:rPr>
              <w:t xml:space="preserve">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802172">
              <w:rPr>
                <w:color w:val="000000"/>
              </w:rPr>
              <w:t xml:space="preserve">литературы 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</w:t>
            </w:r>
            <w:r w:rsidR="00802172">
              <w:rPr>
                <w:color w:val="000000"/>
              </w:rPr>
              <w:t>осознания</w:t>
            </w:r>
            <w:r w:rsidR="00802172" w:rsidRPr="00802172">
              <w:rPr>
                <w:color w:val="000000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</w:t>
            </w:r>
            <w:r w:rsidR="00802172">
              <w:rPr>
                <w:color w:val="000000"/>
              </w:rPr>
              <w:t xml:space="preserve">формирование </w:t>
            </w:r>
            <w:r w:rsidRPr="00FD54FC">
              <w:rPr>
                <w:color w:val="000000"/>
              </w:rPr>
              <w:t xml:space="preserve"> </w:t>
            </w:r>
            <w:r w:rsidR="00802172">
              <w:rPr>
                <w:color w:val="000000"/>
              </w:rPr>
              <w:t xml:space="preserve">восприятия </w:t>
            </w:r>
            <w:r w:rsidR="00802172" w:rsidRPr="00802172">
              <w:rPr>
                <w:color w:val="000000"/>
              </w:rPr>
              <w:t xml:space="preserve">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</w:t>
            </w:r>
            <w:r w:rsidR="00802172">
              <w:rPr>
                <w:color w:val="000000"/>
              </w:rPr>
              <w:t>)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развитие способности понимать литературные художественные произведения, воплощающие разные этнокультурные традиции</w:t>
            </w:r>
            <w:r w:rsidR="00802172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>формирование  овладения</w:t>
            </w:r>
            <w:r w:rsidR="00802172" w:rsidRPr="00802172">
              <w:rPr>
                <w:color w:val="000000"/>
              </w:rPr>
              <w:t xml:space="preserve"> процедурами эстетического и смыслового анализа текста на основе понимания принципиальных отличий литературного художественного текста </w:t>
            </w:r>
            <w:proofErr w:type="gramStart"/>
            <w:r w:rsidR="00802172" w:rsidRPr="00802172">
              <w:rPr>
                <w:color w:val="000000"/>
              </w:rPr>
              <w:t>от</w:t>
            </w:r>
            <w:proofErr w:type="gramEnd"/>
            <w:r w:rsidR="00802172" w:rsidRPr="00802172">
              <w:rPr>
                <w:color w:val="000000"/>
              </w:rPr>
              <w:t xml:space="preserve"> научного, делового, публицистическог</w:t>
            </w:r>
            <w:r w:rsidR="00802172">
              <w:rPr>
                <w:color w:val="000000"/>
              </w:rPr>
              <w:t>о.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802172" w:rsidRPr="00802172" w:rsidRDefault="00984D4D" w:rsidP="00802172">
            <w:pPr>
              <w:spacing w:line="271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 xml:space="preserve">овладение умениями </w:t>
            </w:r>
            <w:r w:rsidR="00802172" w:rsidRPr="00802172">
              <w:rPr>
                <w:color w:val="000000"/>
              </w:rPr>
      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      </w:r>
            <w:proofErr w:type="gramStart"/>
            <w:r w:rsidR="00802172" w:rsidRPr="00802172">
              <w:rPr>
                <w:color w:val="000000"/>
              </w:rPr>
              <w:t xml:space="preserve">  ;</w:t>
            </w:r>
            <w:proofErr w:type="gramEnd"/>
            <w:r w:rsidR="00802172" w:rsidRPr="00802172">
              <w:rPr>
                <w:color w:val="000000"/>
              </w:rPr>
              <w:t xml:space="preserve"> </w:t>
            </w:r>
          </w:p>
          <w:p w:rsidR="005F3092" w:rsidRPr="003D5B26" w:rsidRDefault="005F3092" w:rsidP="00802172">
            <w:pPr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умениями </w:t>
            </w:r>
            <w:r w:rsidR="00802172" w:rsidRPr="00802172">
              <w:rPr>
                <w:color w:val="000000"/>
              </w:rPr>
              <w:t>пользоваться основными теоретико-литературными терминами и понятиями как инструментом анализа и интерпретации художественного текста</w:t>
            </w:r>
            <w:r w:rsidR="003D5B26">
              <w:rPr>
                <w:color w:val="000000"/>
              </w:rPr>
              <w:t>;</w:t>
            </w:r>
          </w:p>
          <w:p w:rsidR="005F3092" w:rsidRPr="003D5B26" w:rsidRDefault="003D5B26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5F3092" w:rsidRPr="00FD54FC">
              <w:rPr>
                <w:color w:val="000000"/>
              </w:rPr>
              <w:t xml:space="preserve">—  </w:t>
            </w:r>
            <w:r w:rsidR="00324A0A">
              <w:rPr>
                <w:color w:val="000000"/>
              </w:rPr>
              <w:t xml:space="preserve">сформировать умение </w:t>
            </w:r>
            <w:r w:rsidR="00324A0A" w:rsidRPr="00324A0A">
              <w:rPr>
                <w:color w:val="000000"/>
              </w:rPr>
              <w:t>представлять развернутый устный или письменный ответ на поставленные вопр</w:t>
            </w:r>
            <w:r w:rsidR="00324A0A">
              <w:rPr>
                <w:color w:val="000000"/>
              </w:rPr>
              <w:t>осы</w:t>
            </w:r>
            <w:proofErr w:type="gramStart"/>
            <w:r w:rsidR="00324A0A">
              <w:rPr>
                <w:color w:val="000000"/>
              </w:rPr>
              <w:t xml:space="preserve"> ,</w:t>
            </w:r>
            <w:proofErr w:type="gramEnd"/>
            <w:r w:rsidR="00324A0A" w:rsidRPr="00324A0A">
              <w:rPr>
                <w:color w:val="000000"/>
              </w:rPr>
              <w:t xml:space="preserve"> вести учебные дискуссии</w:t>
            </w:r>
          </w:p>
          <w:p w:rsidR="005F3092" w:rsidRPr="00324A0A" w:rsidRDefault="005F3092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24A0A" w:rsidRPr="00324A0A">
              <w:rPr>
                <w:color w:val="000000"/>
              </w:rPr>
              <w:t xml:space="preserve">сформировать умение выражать личное отношение к художественному произведению, аргументировать свою точку зрения </w:t>
            </w:r>
            <w:r w:rsidR="003D5B26" w:rsidRPr="003D5B26">
              <w:rPr>
                <w:color w:val="000000"/>
              </w:rPr>
              <w:lastRenderedPageBreak/>
              <w:t>литературы.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324A0A">
              <w:rPr>
                <w:color w:val="000000"/>
                <w:sz w:val="24"/>
                <w:szCs w:val="24"/>
              </w:rPr>
              <w:t>Мифология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324A0A">
              <w:rPr>
                <w:color w:val="000000"/>
                <w:sz w:val="24"/>
                <w:szCs w:val="24"/>
              </w:rPr>
              <w:t xml:space="preserve">Фольклор 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324A0A">
              <w:rPr>
                <w:color w:val="000000"/>
                <w:sz w:val="24"/>
                <w:szCs w:val="24"/>
              </w:rPr>
              <w:t>Литература первой половины 19 века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324A0A">
              <w:rPr>
                <w:color w:val="000000"/>
                <w:sz w:val="24"/>
                <w:szCs w:val="24"/>
              </w:rPr>
              <w:t>Литература второй половины 19 века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324A0A">
              <w:rPr>
                <w:color w:val="000000"/>
                <w:sz w:val="24"/>
                <w:szCs w:val="24"/>
              </w:rPr>
              <w:t>Литература 19-20 веков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324A0A">
              <w:rPr>
                <w:color w:val="000000"/>
                <w:sz w:val="24"/>
                <w:szCs w:val="24"/>
              </w:rPr>
              <w:t>Литература 20-21 веков</w:t>
            </w:r>
          </w:p>
          <w:p w:rsidR="00324A0A" w:rsidRPr="00324A0A" w:rsidRDefault="00324A0A" w:rsidP="00324A0A">
            <w:pPr>
              <w:pStyle w:val="a4"/>
              <w:tabs>
                <w:tab w:val="left" w:pos="0"/>
              </w:tabs>
              <w:ind w:left="7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324A0A">
              <w:rPr>
                <w:color w:val="000000"/>
                <w:sz w:val="24"/>
                <w:szCs w:val="24"/>
              </w:rPr>
              <w:t>Литература народов Российской Федерации.</w:t>
            </w:r>
          </w:p>
          <w:p w:rsidR="003D5B26" w:rsidRPr="0098657D" w:rsidRDefault="00324A0A" w:rsidP="00324A0A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8.</w:t>
            </w:r>
            <w:r w:rsidRPr="00324A0A">
              <w:rPr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AA49CE" w:rsidRPr="00AA49CE" w:rsidRDefault="00FD54FC" w:rsidP="00AA49CE">
            <w:pPr>
              <w:tabs>
                <w:tab w:val="left" w:pos="0"/>
              </w:tabs>
              <w:rPr>
                <w:bCs/>
              </w:rPr>
            </w:pPr>
            <w:r w:rsidRPr="00FD54FC">
              <w:t xml:space="preserve">Срок реализации </w:t>
            </w:r>
            <w:r w:rsidR="003D5B26">
              <w:t xml:space="preserve">программы: </w:t>
            </w:r>
            <w:r w:rsidR="00AA49CE">
              <w:rPr>
                <w:bCs/>
              </w:rPr>
              <w:t xml:space="preserve">программа </w:t>
            </w:r>
            <w:bookmarkStart w:id="0" w:name="_GoBack"/>
            <w:bookmarkEnd w:id="0"/>
            <w:r w:rsidR="00AA49CE" w:rsidRPr="00AA49CE">
              <w:rPr>
                <w:bCs/>
              </w:rPr>
              <w:t xml:space="preserve"> рассчитана  на 34 </w:t>
            </w:r>
            <w:proofErr w:type="gramStart"/>
            <w:r w:rsidR="00AA49CE" w:rsidRPr="00AA49CE">
              <w:rPr>
                <w:bCs/>
              </w:rPr>
              <w:t>учебных</w:t>
            </w:r>
            <w:proofErr w:type="gramEnd"/>
            <w:r w:rsidR="00AA49CE" w:rsidRPr="00AA49CE">
              <w:rPr>
                <w:bCs/>
              </w:rPr>
              <w:t xml:space="preserve"> недели, т.е. 442 часа ( в 5кл.-102, 6-102,7-68,8-68,9-102), в неделю в 5 кл-3 часа, в 6-3 ч., в 7-2ч, в 8- 2ч, в 9 кл-3ч..</w:t>
            </w:r>
          </w:p>
          <w:p w:rsidR="00FD54FC" w:rsidRPr="00FD54FC" w:rsidRDefault="00FD54FC" w:rsidP="00324A0A">
            <w:pPr>
              <w:tabs>
                <w:tab w:val="left" w:pos="0"/>
              </w:tabs>
            </w:pP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24A0A"/>
    <w:rsid w:val="003D5B26"/>
    <w:rsid w:val="004B2A5E"/>
    <w:rsid w:val="00537F0A"/>
    <w:rsid w:val="005934E7"/>
    <w:rsid w:val="005F3092"/>
    <w:rsid w:val="006600AE"/>
    <w:rsid w:val="006D2214"/>
    <w:rsid w:val="00746C64"/>
    <w:rsid w:val="007C76A7"/>
    <w:rsid w:val="00802172"/>
    <w:rsid w:val="00836971"/>
    <w:rsid w:val="00902C77"/>
    <w:rsid w:val="00984D4D"/>
    <w:rsid w:val="0098657D"/>
    <w:rsid w:val="00A4198F"/>
    <w:rsid w:val="00AA49CE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12</cp:revision>
  <dcterms:created xsi:type="dcterms:W3CDTF">2022-10-18T12:24:00Z</dcterms:created>
  <dcterms:modified xsi:type="dcterms:W3CDTF">2022-11-11T15:53:00Z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